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60CE4688" w:rsidR="0003011A" w:rsidRDefault="004D5CB7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A26C35">
        <w:rPr>
          <w:rFonts w:ascii="Arial" w:hAnsi="Arial" w:cs="Arial"/>
          <w:b/>
          <w:color w:val="000000"/>
          <w:sz w:val="28"/>
          <w:szCs w:val="28"/>
        </w:rPr>
        <w:t>6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A26C35">
        <w:rPr>
          <w:rFonts w:ascii="Arial" w:hAnsi="Arial" w:cs="Arial"/>
          <w:b/>
          <w:color w:val="000000"/>
          <w:sz w:val="28"/>
          <w:szCs w:val="28"/>
        </w:rPr>
        <w:t xml:space="preserve">Safeguarding Children, Young People and Vulnerable Adults </w:t>
      </w:r>
      <w:r>
        <w:rPr>
          <w:rFonts w:ascii="Arial" w:hAnsi="Arial" w:cs="Arial"/>
          <w:b/>
          <w:color w:val="000000"/>
          <w:sz w:val="28"/>
          <w:szCs w:val="28"/>
        </w:rPr>
        <w:t>Procedures</w:t>
      </w:r>
    </w:p>
    <w:p w14:paraId="20070979" w14:textId="7AD30010" w:rsidR="002D7AA1" w:rsidRPr="00D80D49" w:rsidRDefault="004D5CB7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0</w:t>
      </w:r>
      <w:r w:rsidR="00A26C35">
        <w:rPr>
          <w:rFonts w:ascii="Arial" w:hAnsi="Arial" w:cs="Arial"/>
          <w:b/>
          <w:color w:val="000000"/>
        </w:rPr>
        <w:t>6.</w:t>
      </w:r>
      <w:r w:rsidR="00483007">
        <w:rPr>
          <w:rFonts w:ascii="Arial" w:hAnsi="Arial" w:cs="Arial"/>
          <w:b/>
          <w:color w:val="000000"/>
        </w:rPr>
        <w:t>3 Visitor or Intruder on the Premises</w:t>
      </w:r>
    </w:p>
    <w:p w14:paraId="56B25C9E" w14:textId="77777777" w:rsidR="00483007" w:rsidRPr="00483007" w:rsidRDefault="00483007" w:rsidP="0048300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483007">
        <w:rPr>
          <w:rFonts w:ascii="Arial" w:hAnsi="Arial" w:cs="Arial"/>
          <w:bCs/>
          <w:sz w:val="22"/>
          <w:szCs w:val="22"/>
        </w:rPr>
        <w:t>The safety and security of the premises is maintained at all time and staff are vigilant in areas that pose a risk, such as shared premises. A risk assessment is completed to ensure that unauthorised visitors cannot gain access.</w:t>
      </w:r>
    </w:p>
    <w:p w14:paraId="1397EDC5" w14:textId="77777777" w:rsidR="00483007" w:rsidRPr="00483007" w:rsidRDefault="00483007" w:rsidP="00483007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83007">
        <w:rPr>
          <w:rFonts w:ascii="Arial" w:hAnsi="Arial" w:cs="Arial"/>
          <w:b/>
          <w:sz w:val="22"/>
          <w:szCs w:val="22"/>
        </w:rPr>
        <w:t xml:space="preserve">Visitors with legitimate business - </w:t>
      </w:r>
      <w:r w:rsidRPr="00483007">
        <w:rPr>
          <w:rFonts w:ascii="Arial" w:hAnsi="Arial" w:cs="Arial"/>
          <w:sz w:val="22"/>
          <w:szCs w:val="22"/>
        </w:rPr>
        <w:t>generally a visitor will have made a prior appointment</w:t>
      </w:r>
    </w:p>
    <w:p w14:paraId="46896646" w14:textId="77777777" w:rsidR="00483007" w:rsidRPr="00483007" w:rsidRDefault="00483007" w:rsidP="00483007">
      <w:pPr>
        <w:numPr>
          <w:ilvl w:val="0"/>
          <w:numId w:val="3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On arrival, they are asked to verify their identity and confirm who they are visiting.</w:t>
      </w:r>
    </w:p>
    <w:p w14:paraId="20255EC1" w14:textId="77777777" w:rsidR="00483007" w:rsidRPr="00483007" w:rsidRDefault="00483007" w:rsidP="00483007">
      <w:pPr>
        <w:numPr>
          <w:ilvl w:val="0"/>
          <w:numId w:val="3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Staff will ask them to sign in and explain the procedures for the use of mobile phones and emergency evacuation.</w:t>
      </w:r>
    </w:p>
    <w:p w14:paraId="54B0C4FD" w14:textId="77777777" w:rsidR="00483007" w:rsidRPr="00483007" w:rsidRDefault="00483007" w:rsidP="00483007">
      <w:pPr>
        <w:numPr>
          <w:ilvl w:val="0"/>
          <w:numId w:val="3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Visitors (including visiting VIPs) are never left alone with the children at any time.</w:t>
      </w:r>
    </w:p>
    <w:p w14:paraId="1C820490" w14:textId="77777777" w:rsidR="00483007" w:rsidRPr="00483007" w:rsidRDefault="00483007" w:rsidP="00483007">
      <w:pPr>
        <w:numPr>
          <w:ilvl w:val="0"/>
          <w:numId w:val="3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Visitors to the setting are monitored and asked to leave immediately should their behaviour give cause for concern.</w:t>
      </w:r>
    </w:p>
    <w:p w14:paraId="42F5DC4F" w14:textId="77777777" w:rsidR="00483007" w:rsidRPr="00483007" w:rsidRDefault="00483007" w:rsidP="00483007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83007">
        <w:rPr>
          <w:rFonts w:ascii="Arial" w:hAnsi="Arial" w:cs="Arial"/>
          <w:b/>
          <w:sz w:val="22"/>
          <w:szCs w:val="22"/>
        </w:rPr>
        <w:t>Intruder</w:t>
      </w:r>
    </w:p>
    <w:p w14:paraId="6D118DED" w14:textId="77777777" w:rsidR="00483007" w:rsidRPr="00483007" w:rsidRDefault="00483007" w:rsidP="0048300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 xml:space="preserve">An intruder is an individual who has not followed visitor procedures and has no legitimate business to be in the setting; he or she may or may not be a hazard to the setting. </w:t>
      </w:r>
    </w:p>
    <w:p w14:paraId="557EA506" w14:textId="77777777" w:rsidR="00483007" w:rsidRPr="00483007" w:rsidRDefault="00483007" w:rsidP="00483007">
      <w:pPr>
        <w:pStyle w:val="ColorfulList-Accent11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An individual who appears to have no business in the setting will be asked for their name and purpose for being there.</w:t>
      </w:r>
    </w:p>
    <w:p w14:paraId="768DAE9E" w14:textId="77777777" w:rsidR="00483007" w:rsidRPr="00483007" w:rsidRDefault="00483007" w:rsidP="00483007">
      <w:pPr>
        <w:pStyle w:val="ColorfulList-Accent11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The staff member identifies any risk posed by the intruder.</w:t>
      </w:r>
    </w:p>
    <w:p w14:paraId="3470E2A1" w14:textId="77777777" w:rsidR="00483007" w:rsidRPr="00483007" w:rsidRDefault="00483007" w:rsidP="00483007">
      <w:pPr>
        <w:pStyle w:val="ColorfulList-Accent11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The staff member ensures the individual follows the procedure for visitors.</w:t>
      </w:r>
    </w:p>
    <w:p w14:paraId="69B2FE72" w14:textId="757FB16B" w:rsidR="00483007" w:rsidRPr="00483007" w:rsidRDefault="00483007" w:rsidP="00483007">
      <w:pPr>
        <w:pStyle w:val="ColorfulList-Accent11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The setting manager is immediately informed of the incident and takes necessary action to safeguard children.</w:t>
      </w:r>
    </w:p>
    <w:p w14:paraId="12D851F4" w14:textId="77777777" w:rsidR="00483007" w:rsidRPr="00483007" w:rsidRDefault="00483007" w:rsidP="00483007">
      <w:pPr>
        <w:pStyle w:val="ColorfulList-Accent11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>If there are concerns for the safety of children, staff evacuate them to a safe place in the building and contact police. In some circumstance this could lead to ‘lock-down’ of the setting and will be managed by the responding emergency service (see procedure 01.21 Terrorist threat/attack and lock-down).</w:t>
      </w:r>
    </w:p>
    <w:p w14:paraId="0FCCBEC2" w14:textId="77777777" w:rsidR="00483007" w:rsidRPr="00483007" w:rsidRDefault="00483007" w:rsidP="00483007">
      <w:pPr>
        <w:pStyle w:val="ColorfulList-Accent11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t xml:space="preserve">The </w:t>
      </w:r>
      <w:r w:rsidRPr="00483007">
        <w:rPr>
          <w:rFonts w:ascii="Arial" w:hAnsi="Arial" w:cs="Arial"/>
          <w:bCs/>
          <w:sz w:val="22"/>
          <w:szCs w:val="22"/>
        </w:rPr>
        <w:t>designated person informs their designated officer</w:t>
      </w:r>
      <w:r w:rsidRPr="00483007">
        <w:rPr>
          <w:rFonts w:ascii="Arial" w:hAnsi="Arial" w:cs="Arial"/>
          <w:sz w:val="22"/>
          <w:szCs w:val="22"/>
        </w:rPr>
        <w:t xml:space="preserve"> of the situation at the first opportunity.</w:t>
      </w:r>
    </w:p>
    <w:p w14:paraId="3CBEC609" w14:textId="77777777" w:rsidR="00483007" w:rsidRPr="00483007" w:rsidRDefault="00483007" w:rsidP="00483007">
      <w:pPr>
        <w:pStyle w:val="ColorfulList-Accent11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483007">
        <w:rPr>
          <w:rFonts w:ascii="Arial" w:hAnsi="Arial" w:cs="Arial"/>
          <w:sz w:val="22"/>
          <w:szCs w:val="22"/>
        </w:rPr>
        <w:lastRenderedPageBreak/>
        <w:t>In the case of a serious breach where there was a perceived or actual threat to the safety of the children, the manager/designated person completes 06.1c Confidential safeguarding incident report form) and copies in their line manager on the day of the incident. The owners/trustees/directors ensure a robust organisational response and ensure that learning is shared.</w:t>
      </w:r>
    </w:p>
    <w:p w14:paraId="00221A66" w14:textId="12C9B571" w:rsidR="0003011A" w:rsidRPr="00483007" w:rsidRDefault="0003011A" w:rsidP="00483007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03011A" w:rsidRPr="00483007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2AFA" w14:textId="77777777" w:rsidR="007918AC" w:rsidRDefault="007918AC" w:rsidP="00CA26E1">
      <w:r>
        <w:separator/>
      </w:r>
    </w:p>
  </w:endnote>
  <w:endnote w:type="continuationSeparator" w:id="0">
    <w:p w14:paraId="5D9A77CA" w14:textId="77777777" w:rsidR="007918AC" w:rsidRDefault="007918AC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800000AF" w:usb1="0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E15FB" w14:textId="77777777" w:rsidR="007918AC" w:rsidRDefault="007918AC" w:rsidP="00CA26E1">
      <w:r>
        <w:separator/>
      </w:r>
    </w:p>
  </w:footnote>
  <w:footnote w:type="continuationSeparator" w:id="0">
    <w:p w14:paraId="2F8DBFA1" w14:textId="77777777" w:rsidR="007918AC" w:rsidRDefault="007918AC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70907BF"/>
    <w:multiLevelType w:val="multilevel"/>
    <w:tmpl w:val="C81EE442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1731B4"/>
    <w:multiLevelType w:val="hybridMultilevel"/>
    <w:tmpl w:val="E670155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F668CE"/>
    <w:multiLevelType w:val="hybridMultilevel"/>
    <w:tmpl w:val="7D50F8F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911599"/>
    <w:multiLevelType w:val="multilevel"/>
    <w:tmpl w:val="846A4C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F910F7"/>
    <w:multiLevelType w:val="hybridMultilevel"/>
    <w:tmpl w:val="27401232"/>
    <w:lvl w:ilvl="0" w:tplc="5A6423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B4CE4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AE8BA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AA33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2A58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97609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E24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A856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E6A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2373D2"/>
    <w:multiLevelType w:val="hybridMultilevel"/>
    <w:tmpl w:val="8E9218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7F2ABE"/>
    <w:multiLevelType w:val="hybridMultilevel"/>
    <w:tmpl w:val="CE08C89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EEB1E29"/>
    <w:multiLevelType w:val="hybridMultilevel"/>
    <w:tmpl w:val="4A5CFA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93D0DEF"/>
    <w:multiLevelType w:val="hybridMultilevel"/>
    <w:tmpl w:val="379CE9CC"/>
    <w:lvl w:ilvl="0" w:tplc="080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7243B0"/>
    <w:multiLevelType w:val="hybridMultilevel"/>
    <w:tmpl w:val="F74A775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0B34E5"/>
    <w:multiLevelType w:val="hybridMultilevel"/>
    <w:tmpl w:val="F5403166"/>
    <w:lvl w:ilvl="0" w:tplc="BC349DD8">
      <w:start w:val="1"/>
      <w:numFmt w:val="bullet"/>
      <w:lvlText w:val="-"/>
      <w:lvlJc w:val="left"/>
      <w:pPr>
        <w:ind w:left="1074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BC349DD8">
      <w:start w:val="1"/>
      <w:numFmt w:val="bullet"/>
      <w:lvlText w:val="-"/>
      <w:lvlJc w:val="left"/>
      <w:pPr>
        <w:ind w:left="1794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2" w:tplc="08090005">
      <w:start w:val="1"/>
      <w:numFmt w:val="decimal"/>
      <w:lvlText w:val="%3."/>
      <w:lvlJc w:val="left"/>
      <w:pPr>
        <w:tabs>
          <w:tab w:val="num" w:pos="2514"/>
        </w:tabs>
        <w:ind w:left="2514" w:hanging="360"/>
      </w:pPr>
    </w:lvl>
    <w:lvl w:ilvl="3" w:tplc="0809000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8090003">
      <w:start w:val="1"/>
      <w:numFmt w:val="decimal"/>
      <w:lvlText w:val="%5."/>
      <w:lvlJc w:val="left"/>
      <w:pPr>
        <w:tabs>
          <w:tab w:val="num" w:pos="3954"/>
        </w:tabs>
        <w:ind w:left="3954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74"/>
        </w:tabs>
        <w:ind w:left="4674" w:hanging="360"/>
      </w:pPr>
    </w:lvl>
    <w:lvl w:ilvl="6" w:tplc="0809000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14"/>
        </w:tabs>
        <w:ind w:left="6114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34"/>
        </w:tabs>
        <w:ind w:left="6834" w:hanging="360"/>
      </w:pPr>
    </w:lvl>
  </w:abstractNum>
  <w:abstractNum w:abstractNumId="40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F4D27F1"/>
    <w:multiLevelType w:val="hybridMultilevel"/>
    <w:tmpl w:val="E4368F1C"/>
    <w:lvl w:ilvl="0" w:tplc="BC349DD8">
      <w:start w:val="1"/>
      <w:numFmt w:val="bullet"/>
      <w:lvlText w:val="-"/>
      <w:lvlJc w:val="left"/>
      <w:pPr>
        <w:ind w:left="1074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BC349DD8">
      <w:start w:val="1"/>
      <w:numFmt w:val="bullet"/>
      <w:lvlText w:val="-"/>
      <w:lvlJc w:val="left"/>
      <w:pPr>
        <w:ind w:left="1794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2" w:tplc="08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3" w15:restartNumberingAfterBreak="0">
    <w:nsid w:val="6FE04436"/>
    <w:multiLevelType w:val="hybridMultilevel"/>
    <w:tmpl w:val="FD8A64EA"/>
    <w:lvl w:ilvl="0" w:tplc="A4F03C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C1E11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2127D7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084FF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910570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7E044A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E6674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20CFC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BBEF5B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2382548"/>
    <w:multiLevelType w:val="hybridMultilevel"/>
    <w:tmpl w:val="DA3606F0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2730D8A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DC288C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44"/>
  </w:num>
  <w:num w:numId="4">
    <w:abstractNumId w:val="42"/>
  </w:num>
  <w:num w:numId="5">
    <w:abstractNumId w:val="8"/>
  </w:num>
  <w:num w:numId="6">
    <w:abstractNumId w:val="16"/>
  </w:num>
  <w:num w:numId="7">
    <w:abstractNumId w:val="25"/>
  </w:num>
  <w:num w:numId="8">
    <w:abstractNumId w:val="43"/>
  </w:num>
  <w:num w:numId="9">
    <w:abstractNumId w:val="28"/>
  </w:num>
  <w:num w:numId="1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1"/>
  </w:num>
  <w:num w:numId="13">
    <w:abstractNumId w:val="20"/>
  </w:num>
  <w:num w:numId="14">
    <w:abstractNumId w:val="14"/>
  </w:num>
  <w:num w:numId="15">
    <w:abstractNumId w:val="19"/>
  </w:num>
  <w:num w:numId="16">
    <w:abstractNumId w:val="46"/>
  </w:num>
  <w:num w:numId="17">
    <w:abstractNumId w:val="38"/>
  </w:num>
  <w:num w:numId="18">
    <w:abstractNumId w:val="40"/>
  </w:num>
  <w:num w:numId="19">
    <w:abstractNumId w:val="41"/>
  </w:num>
  <w:num w:numId="20">
    <w:abstractNumId w:val="17"/>
  </w:num>
  <w:num w:numId="21">
    <w:abstractNumId w:val="18"/>
  </w:num>
  <w:num w:numId="22">
    <w:abstractNumId w:val="6"/>
  </w:num>
  <w:num w:numId="23">
    <w:abstractNumId w:val="29"/>
  </w:num>
  <w:num w:numId="24">
    <w:abstractNumId w:val="11"/>
  </w:num>
  <w:num w:numId="25">
    <w:abstractNumId w:val="36"/>
  </w:num>
  <w:num w:numId="26">
    <w:abstractNumId w:val="2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</w:num>
  <w:num w:numId="29">
    <w:abstractNumId w:val="7"/>
  </w:num>
  <w:num w:numId="30">
    <w:abstractNumId w:val="45"/>
  </w:num>
  <w:num w:numId="31">
    <w:abstractNumId w:val="32"/>
  </w:num>
  <w:num w:numId="32">
    <w:abstractNumId w:val="0"/>
  </w:num>
  <w:num w:numId="33">
    <w:abstractNumId w:val="23"/>
  </w:num>
  <w:num w:numId="34">
    <w:abstractNumId w:val="26"/>
  </w:num>
  <w:num w:numId="35">
    <w:abstractNumId w:val="12"/>
  </w:num>
  <w:num w:numId="36">
    <w:abstractNumId w:val="9"/>
  </w:num>
  <w:num w:numId="37">
    <w:abstractNumId w:val="21"/>
  </w:num>
  <w:num w:numId="38">
    <w:abstractNumId w:val="30"/>
  </w:num>
  <w:num w:numId="39">
    <w:abstractNumId w:val="22"/>
  </w:num>
  <w:num w:numId="40">
    <w:abstractNumId w:val="37"/>
  </w:num>
  <w:num w:numId="41">
    <w:abstractNumId w:val="27"/>
  </w:num>
  <w:num w:numId="4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052E4"/>
    <w:rsid w:val="00022142"/>
    <w:rsid w:val="0003011A"/>
    <w:rsid w:val="00030C4B"/>
    <w:rsid w:val="00036F3E"/>
    <w:rsid w:val="000558D6"/>
    <w:rsid w:val="0009149B"/>
    <w:rsid w:val="0009667F"/>
    <w:rsid w:val="0009702C"/>
    <w:rsid w:val="000A53C2"/>
    <w:rsid w:val="000A7BDD"/>
    <w:rsid w:val="000B47E5"/>
    <w:rsid w:val="000B679D"/>
    <w:rsid w:val="000C075B"/>
    <w:rsid w:val="000C0AC6"/>
    <w:rsid w:val="000D0B11"/>
    <w:rsid w:val="00101728"/>
    <w:rsid w:val="00114D9C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339A8"/>
    <w:rsid w:val="00256797"/>
    <w:rsid w:val="00260F82"/>
    <w:rsid w:val="002713ED"/>
    <w:rsid w:val="00281DE2"/>
    <w:rsid w:val="00297C8F"/>
    <w:rsid w:val="002D5F97"/>
    <w:rsid w:val="002D7AA1"/>
    <w:rsid w:val="002E5CFE"/>
    <w:rsid w:val="002F57D0"/>
    <w:rsid w:val="002F5C8C"/>
    <w:rsid w:val="0033283F"/>
    <w:rsid w:val="0034251D"/>
    <w:rsid w:val="00350653"/>
    <w:rsid w:val="00361A2C"/>
    <w:rsid w:val="00363CFA"/>
    <w:rsid w:val="00380BF3"/>
    <w:rsid w:val="003B06A1"/>
    <w:rsid w:val="003C0226"/>
    <w:rsid w:val="003C67C6"/>
    <w:rsid w:val="003D1ADE"/>
    <w:rsid w:val="003E3A83"/>
    <w:rsid w:val="003E63BE"/>
    <w:rsid w:val="003F2585"/>
    <w:rsid w:val="003F57E5"/>
    <w:rsid w:val="004035C0"/>
    <w:rsid w:val="00423C7B"/>
    <w:rsid w:val="0044780C"/>
    <w:rsid w:val="00450FFB"/>
    <w:rsid w:val="00483007"/>
    <w:rsid w:val="00491063"/>
    <w:rsid w:val="00494E0F"/>
    <w:rsid w:val="004A015F"/>
    <w:rsid w:val="004A4741"/>
    <w:rsid w:val="004D24D1"/>
    <w:rsid w:val="004D26EB"/>
    <w:rsid w:val="004D4584"/>
    <w:rsid w:val="004D57B9"/>
    <w:rsid w:val="004D5CB7"/>
    <w:rsid w:val="004E564F"/>
    <w:rsid w:val="004E7887"/>
    <w:rsid w:val="004F0276"/>
    <w:rsid w:val="004F4E20"/>
    <w:rsid w:val="0054485C"/>
    <w:rsid w:val="00547104"/>
    <w:rsid w:val="00553957"/>
    <w:rsid w:val="00556204"/>
    <w:rsid w:val="005643C8"/>
    <w:rsid w:val="00581D41"/>
    <w:rsid w:val="00582926"/>
    <w:rsid w:val="00584BDF"/>
    <w:rsid w:val="005855CA"/>
    <w:rsid w:val="00592671"/>
    <w:rsid w:val="005939C5"/>
    <w:rsid w:val="005A38FB"/>
    <w:rsid w:val="005A5BCC"/>
    <w:rsid w:val="005B6AF1"/>
    <w:rsid w:val="005C50BE"/>
    <w:rsid w:val="005D23F1"/>
    <w:rsid w:val="005D630E"/>
    <w:rsid w:val="005E074C"/>
    <w:rsid w:val="005F50AD"/>
    <w:rsid w:val="00601D9B"/>
    <w:rsid w:val="00611042"/>
    <w:rsid w:val="006142C7"/>
    <w:rsid w:val="006153AE"/>
    <w:rsid w:val="006279F7"/>
    <w:rsid w:val="00662272"/>
    <w:rsid w:val="00664BE6"/>
    <w:rsid w:val="00666BCD"/>
    <w:rsid w:val="00691BD1"/>
    <w:rsid w:val="006B10FA"/>
    <w:rsid w:val="006E5F6D"/>
    <w:rsid w:val="006F004A"/>
    <w:rsid w:val="00703652"/>
    <w:rsid w:val="00706F4C"/>
    <w:rsid w:val="007178BA"/>
    <w:rsid w:val="00726B65"/>
    <w:rsid w:val="00732AF0"/>
    <w:rsid w:val="007445AB"/>
    <w:rsid w:val="00777FDD"/>
    <w:rsid w:val="007918AC"/>
    <w:rsid w:val="007A6390"/>
    <w:rsid w:val="007F7165"/>
    <w:rsid w:val="00821401"/>
    <w:rsid w:val="008234EA"/>
    <w:rsid w:val="00836287"/>
    <w:rsid w:val="00851848"/>
    <w:rsid w:val="00852242"/>
    <w:rsid w:val="008731AE"/>
    <w:rsid w:val="00891B51"/>
    <w:rsid w:val="00893D32"/>
    <w:rsid w:val="00896E21"/>
    <w:rsid w:val="008C3FF3"/>
    <w:rsid w:val="00900118"/>
    <w:rsid w:val="00917C52"/>
    <w:rsid w:val="0099564E"/>
    <w:rsid w:val="009A1AA9"/>
    <w:rsid w:val="009A67F8"/>
    <w:rsid w:val="009A7C4C"/>
    <w:rsid w:val="009F6221"/>
    <w:rsid w:val="00A032CA"/>
    <w:rsid w:val="00A20686"/>
    <w:rsid w:val="00A26C35"/>
    <w:rsid w:val="00A271F1"/>
    <w:rsid w:val="00A43783"/>
    <w:rsid w:val="00A6103B"/>
    <w:rsid w:val="00A67FDC"/>
    <w:rsid w:val="00A7762D"/>
    <w:rsid w:val="00A8237D"/>
    <w:rsid w:val="00A85545"/>
    <w:rsid w:val="00A972AB"/>
    <w:rsid w:val="00AB57FB"/>
    <w:rsid w:val="00AC34BE"/>
    <w:rsid w:val="00AE021B"/>
    <w:rsid w:val="00AE12C8"/>
    <w:rsid w:val="00AF4C36"/>
    <w:rsid w:val="00AF611C"/>
    <w:rsid w:val="00B02EC5"/>
    <w:rsid w:val="00B06532"/>
    <w:rsid w:val="00B310E0"/>
    <w:rsid w:val="00B4039C"/>
    <w:rsid w:val="00B52BA0"/>
    <w:rsid w:val="00B57478"/>
    <w:rsid w:val="00B8110F"/>
    <w:rsid w:val="00B82E46"/>
    <w:rsid w:val="00BA62EC"/>
    <w:rsid w:val="00BD57A5"/>
    <w:rsid w:val="00BE0E2E"/>
    <w:rsid w:val="00C012FF"/>
    <w:rsid w:val="00C15F3E"/>
    <w:rsid w:val="00C54259"/>
    <w:rsid w:val="00C94CB6"/>
    <w:rsid w:val="00CA1AA6"/>
    <w:rsid w:val="00CA26E1"/>
    <w:rsid w:val="00CB39AA"/>
    <w:rsid w:val="00CB78F1"/>
    <w:rsid w:val="00CD2E43"/>
    <w:rsid w:val="00CD35E5"/>
    <w:rsid w:val="00D01E5E"/>
    <w:rsid w:val="00D05548"/>
    <w:rsid w:val="00D37C9C"/>
    <w:rsid w:val="00D4654F"/>
    <w:rsid w:val="00D5752E"/>
    <w:rsid w:val="00D578BE"/>
    <w:rsid w:val="00D80D49"/>
    <w:rsid w:val="00DA4997"/>
    <w:rsid w:val="00DA6C1C"/>
    <w:rsid w:val="00DC568F"/>
    <w:rsid w:val="00DD34B9"/>
    <w:rsid w:val="00DE0294"/>
    <w:rsid w:val="00E2260C"/>
    <w:rsid w:val="00E32368"/>
    <w:rsid w:val="00E43904"/>
    <w:rsid w:val="00E47DC6"/>
    <w:rsid w:val="00E60DFE"/>
    <w:rsid w:val="00E62694"/>
    <w:rsid w:val="00E67E65"/>
    <w:rsid w:val="00E801BE"/>
    <w:rsid w:val="00EB2A68"/>
    <w:rsid w:val="00EB36A3"/>
    <w:rsid w:val="00EC1657"/>
    <w:rsid w:val="00EE2D2C"/>
    <w:rsid w:val="00F11B04"/>
    <w:rsid w:val="00F241CD"/>
    <w:rsid w:val="00F407E7"/>
    <w:rsid w:val="00F51615"/>
    <w:rsid w:val="00F53D78"/>
    <w:rsid w:val="00F61A23"/>
    <w:rsid w:val="00F70888"/>
    <w:rsid w:val="00FA0643"/>
    <w:rsid w:val="00FC5F3C"/>
    <w:rsid w:val="00FC735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4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9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  <w:style w:type="paragraph" w:customStyle="1" w:styleId="DefaultText">
    <w:name w:val="Default Text"/>
    <w:basedOn w:val="Normal"/>
    <w:rsid w:val="005A38FB"/>
    <w:pPr>
      <w:suppressAutoHyphens w:val="0"/>
    </w:pPr>
    <w:rPr>
      <w:rFonts w:cs="Times New Roman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4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972AB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972AB"/>
    <w:rPr>
      <w:rFonts w:ascii="Calibri" w:hAnsi="Calibri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92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  <w:style w:type="paragraph" w:customStyle="1" w:styleId="Default">
    <w:name w:val="Default"/>
    <w:rsid w:val="000052E4"/>
    <w:pPr>
      <w:autoSpaceDE w:val="0"/>
      <w:autoSpaceDN w:val="0"/>
      <w:adjustRightInd w:val="0"/>
      <w:spacing w:after="0" w:line="240" w:lineRule="auto"/>
    </w:pPr>
    <w:rPr>
      <w:rFonts w:ascii="Corbel" w:eastAsia="Calibri" w:hAnsi="Corbel" w:cs="Corbel"/>
      <w:color w:val="000000"/>
      <w:sz w:val="24"/>
      <w:szCs w:val="24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A26C35"/>
    <w:pPr>
      <w:suppressAutoHyphens w:val="0"/>
      <w:ind w:left="720"/>
      <w:contextualSpacing/>
    </w:pPr>
    <w:rPr>
      <w:rFonts w:ascii="Arial" w:hAnsi="Arial" w:cs="Times New Roman"/>
      <w:sz w:val="22"/>
      <w:lang w:eastAsia="en-US"/>
    </w:rPr>
  </w:style>
  <w:style w:type="character" w:styleId="CommentReference">
    <w:name w:val="annotation reference"/>
    <w:uiPriority w:val="99"/>
    <w:semiHidden/>
    <w:rsid w:val="00114D9C"/>
    <w:rPr>
      <w:rFonts w:cs="Times New Roman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483007"/>
    <w:pPr>
      <w:suppressAutoHyphens w:val="0"/>
      <w:ind w:left="720"/>
      <w:contextualSpacing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4</cp:revision>
  <cp:lastPrinted>2022-03-03T12:50:00Z</cp:lastPrinted>
  <dcterms:created xsi:type="dcterms:W3CDTF">2022-03-10T10:08:00Z</dcterms:created>
  <dcterms:modified xsi:type="dcterms:W3CDTF">2022-03-10T10:11:00Z</dcterms:modified>
</cp:coreProperties>
</file>